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0B521" w14:textId="165809E8" w:rsidR="00FA4F16" w:rsidRPr="00FA4F16" w:rsidRDefault="00B33F06" w:rsidP="00FA4F16">
      <w:pPr>
        <w:suppressAutoHyphens w:val="0"/>
        <w:autoSpaceDE w:val="0"/>
        <w:autoSpaceDN w:val="0"/>
        <w:spacing w:after="200"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Załącznik nr 7</w:t>
      </w:r>
      <w:r w:rsidR="00FA4F16" w:rsidRPr="00FA4F16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7741769A" w14:textId="77777777" w:rsidR="00FA4F16" w:rsidRPr="00FA4F16" w:rsidRDefault="00FA4F16" w:rsidP="00FA4F16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FA4F16">
        <w:rPr>
          <w:rFonts w:ascii="Arial" w:hAnsi="Arial" w:cs="Arial"/>
          <w:b/>
          <w:szCs w:val="22"/>
          <w:lang w:eastAsia="pl-PL"/>
        </w:rPr>
        <w:t>Wykaz osób</w:t>
      </w:r>
    </w:p>
    <w:p w14:paraId="256FFB0C" w14:textId="77777777" w:rsidR="00FA4F16" w:rsidRPr="00FA4F16" w:rsidRDefault="00FA4F16" w:rsidP="00FA4F16">
      <w:pPr>
        <w:suppressAutoHyphens w:val="0"/>
        <w:autoSpaceDE w:val="0"/>
        <w:autoSpaceDN w:val="0"/>
        <w:spacing w:after="120"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FA4F16">
        <w:rPr>
          <w:rFonts w:ascii="Arial" w:hAnsi="Arial" w:cs="Arial"/>
          <w:b/>
          <w:szCs w:val="22"/>
          <w:lang w:eastAsia="pl-PL"/>
        </w:rPr>
        <w:t>skierowanych przez Wykonawcę do realizacji zamówienia publicznego</w:t>
      </w:r>
    </w:p>
    <w:p w14:paraId="7E40307F" w14:textId="77777777" w:rsidR="00F90EE9" w:rsidRDefault="00F90EE9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7245E1F0" w14:textId="77777777" w:rsidR="001E198D" w:rsidRDefault="001E198D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7DF9AF24" w14:textId="77777777" w:rsidR="001E198D" w:rsidRPr="00EE1687" w:rsidRDefault="001E198D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6EC0FB20" w14:textId="77777777" w:rsidR="001E198D" w:rsidRPr="00EE1687" w:rsidRDefault="001E198D" w:rsidP="001E198D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                        </w:t>
      </w:r>
      <w:r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Wykonawcy)</w:t>
      </w:r>
    </w:p>
    <w:p w14:paraId="7C6EEEFC" w14:textId="77777777" w:rsidR="001E198D" w:rsidRPr="00EE1687" w:rsidRDefault="001E198D" w:rsidP="001E198D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46D33D32" w14:textId="77777777" w:rsidR="001E198D" w:rsidRDefault="001E198D" w:rsidP="001E198D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30DF868D" w14:textId="77777777" w:rsidR="001E198D" w:rsidRPr="00EE1687" w:rsidRDefault="001E198D" w:rsidP="001E198D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0A398B78" w14:textId="77777777" w:rsidR="001E198D" w:rsidRPr="00EE1687" w:rsidRDefault="001E198D" w:rsidP="001E198D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2F847B8A" w14:textId="77777777" w:rsidR="00FA4F16" w:rsidRPr="00FA4F16" w:rsidRDefault="00FA4F16" w:rsidP="001E198D">
      <w:pPr>
        <w:suppressAutoHyphens w:val="0"/>
        <w:autoSpaceDE w:val="0"/>
        <w:autoSpaceDN w:val="0"/>
        <w:spacing w:line="276" w:lineRule="auto"/>
        <w:ind w:left="426"/>
        <w:jc w:val="center"/>
        <w:rPr>
          <w:rFonts w:ascii="Arial" w:hAnsi="Arial" w:cs="Arial"/>
          <w:b/>
          <w:sz w:val="28"/>
          <w:szCs w:val="22"/>
          <w:lang w:eastAsia="pl-PL"/>
        </w:rPr>
      </w:pPr>
    </w:p>
    <w:p w14:paraId="0884267E" w14:textId="0203F64B" w:rsidR="00FA4F16" w:rsidRDefault="00FA4F16" w:rsidP="001E198D">
      <w:pPr>
        <w:suppressAutoHyphens w:val="0"/>
        <w:autoSpaceDE w:val="0"/>
        <w:autoSpaceDN w:val="0"/>
        <w:spacing w:line="276" w:lineRule="auto"/>
        <w:ind w:left="426" w:right="253"/>
        <w:jc w:val="both"/>
        <w:rPr>
          <w:rFonts w:ascii="Arial" w:hAnsi="Arial" w:cs="Arial"/>
          <w:sz w:val="22"/>
          <w:szCs w:val="22"/>
          <w:lang w:eastAsia="pl-PL"/>
        </w:rPr>
      </w:pPr>
      <w:r w:rsidRPr="00FA4F16">
        <w:rPr>
          <w:rFonts w:ascii="Arial" w:hAnsi="Arial" w:cs="Arial"/>
          <w:sz w:val="22"/>
          <w:szCs w:val="22"/>
          <w:lang w:eastAsia="pl-PL"/>
        </w:rPr>
        <w:t xml:space="preserve">przedstawiamy na potrzeby postępowania o udzielenie zamówienia publicznego prowadzonego przez 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>Zamawiającego: Miasto Zamość, Rynek Wielki 13, 22-400 Zamość w trybie podstawowym na podstawie art. 275 pkt 1 ustawy z dnia 11 września 2019 r. Prawo zamówień publicznych (Dz.U. z 202</w:t>
      </w:r>
      <w:r w:rsidR="00F76063">
        <w:rPr>
          <w:rFonts w:ascii="Arial" w:hAnsi="Arial" w:cs="Arial"/>
          <w:spacing w:val="2"/>
          <w:sz w:val="22"/>
          <w:szCs w:val="22"/>
          <w:lang w:eastAsia="pl-PL"/>
        </w:rPr>
        <w:t>4 r. poz. 1320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 xml:space="preserve"> z</w:t>
      </w:r>
      <w:r w:rsidR="00C521B3">
        <w:rPr>
          <w:rFonts w:ascii="Arial" w:hAnsi="Arial" w:cs="Arial"/>
          <w:spacing w:val="2"/>
          <w:sz w:val="22"/>
          <w:szCs w:val="22"/>
          <w:lang w:eastAsia="pl-PL"/>
        </w:rPr>
        <w:t xml:space="preserve"> </w:t>
      </w:r>
      <w:proofErr w:type="spellStart"/>
      <w:r w:rsidR="00C521B3">
        <w:rPr>
          <w:rFonts w:ascii="Arial" w:hAnsi="Arial" w:cs="Arial"/>
          <w:spacing w:val="2"/>
          <w:sz w:val="22"/>
          <w:szCs w:val="22"/>
          <w:lang w:eastAsia="pl-PL"/>
        </w:rPr>
        <w:t>późn</w:t>
      </w:r>
      <w:proofErr w:type="spellEnd"/>
      <w:r w:rsidR="00C521B3">
        <w:rPr>
          <w:rFonts w:ascii="Arial" w:hAnsi="Arial" w:cs="Arial"/>
          <w:spacing w:val="2"/>
          <w:sz w:val="22"/>
          <w:szCs w:val="22"/>
          <w:lang w:eastAsia="pl-PL"/>
        </w:rPr>
        <w:t>.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 xml:space="preserve"> zm.)</w:t>
      </w:r>
      <w:r w:rsidRPr="00FA4F16">
        <w:rPr>
          <w:rFonts w:ascii="Arial" w:hAnsi="Arial" w:cs="Arial"/>
          <w:sz w:val="22"/>
          <w:szCs w:val="22"/>
          <w:lang w:eastAsia="pl-PL"/>
        </w:rPr>
        <w:t xml:space="preserve"> pod nazwą </w:t>
      </w:r>
      <w:r w:rsidR="00F76063" w:rsidRPr="00D84FF6">
        <w:rPr>
          <w:rFonts w:ascii="Arial" w:hAnsi="Arial" w:cs="Arial"/>
          <w:b/>
          <w:i/>
          <w:sz w:val="22"/>
          <w:szCs w:val="22"/>
          <w:lang w:eastAsia="pl-PL"/>
        </w:rPr>
        <w:t>C</w:t>
      </w:r>
      <w:r w:rsidR="0069440D" w:rsidRPr="00D84FF6">
        <w:rPr>
          <w:rFonts w:ascii="Arial" w:hAnsi="Arial" w:cs="Arial"/>
          <w:b/>
          <w:i/>
          <w:sz w:val="22"/>
          <w:szCs w:val="22"/>
          <w:lang w:eastAsia="pl-PL"/>
        </w:rPr>
        <w:t>zęściowa  modernizacja instalacji centralnego ogrzewania budynku Ratusza w Zamościu</w:t>
      </w:r>
      <w:r w:rsidR="003F7A23" w:rsidRPr="00D84FF6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 w:rsidR="0069440D" w:rsidRPr="00D84FF6">
        <w:rPr>
          <w:rFonts w:ascii="Arial" w:hAnsi="Arial" w:cs="Arial"/>
          <w:b/>
          <w:i/>
          <w:sz w:val="22"/>
          <w:szCs w:val="22"/>
          <w:lang w:eastAsia="pl-PL"/>
        </w:rPr>
        <w:t xml:space="preserve">(znak sprawy: </w:t>
      </w:r>
      <w:r w:rsidR="00C521B3" w:rsidRPr="00D84FF6">
        <w:rPr>
          <w:rFonts w:ascii="Arial" w:hAnsi="Arial" w:cs="Arial"/>
          <w:b/>
          <w:i/>
          <w:sz w:val="23"/>
          <w:szCs w:val="23"/>
        </w:rPr>
        <w:t>RIM</w:t>
      </w:r>
      <w:r w:rsidR="005D16BB" w:rsidRPr="00D84FF6">
        <w:rPr>
          <w:rFonts w:ascii="Arial" w:hAnsi="Arial" w:cs="Arial"/>
          <w:b/>
          <w:i/>
          <w:sz w:val="23"/>
          <w:szCs w:val="23"/>
        </w:rPr>
        <w:t>.272</w:t>
      </w:r>
      <w:r w:rsidR="004C4B40">
        <w:rPr>
          <w:rFonts w:ascii="Arial" w:hAnsi="Arial" w:cs="Arial"/>
          <w:b/>
          <w:i/>
          <w:sz w:val="23"/>
          <w:szCs w:val="23"/>
        </w:rPr>
        <w:t>.2</w:t>
      </w:r>
      <w:r w:rsidR="00AC4BD8">
        <w:rPr>
          <w:rFonts w:ascii="Arial" w:hAnsi="Arial" w:cs="Arial"/>
          <w:b/>
          <w:i/>
          <w:sz w:val="23"/>
          <w:szCs w:val="23"/>
        </w:rPr>
        <w:t>9</w:t>
      </w:r>
      <w:bookmarkStart w:id="0" w:name="_GoBack"/>
      <w:bookmarkEnd w:id="0"/>
      <w:r w:rsidR="00C521B3" w:rsidRPr="00D84FF6">
        <w:rPr>
          <w:rFonts w:ascii="Arial" w:hAnsi="Arial" w:cs="Arial"/>
          <w:b/>
          <w:i/>
          <w:sz w:val="23"/>
          <w:szCs w:val="23"/>
        </w:rPr>
        <w:t>.2026.MT</w:t>
      </w:r>
      <w:r w:rsidR="0069440D" w:rsidRPr="00D84FF6">
        <w:rPr>
          <w:b/>
          <w:bCs/>
          <w:i/>
          <w:szCs w:val="22"/>
        </w:rPr>
        <w:t>)</w:t>
      </w:r>
      <w:r w:rsidR="001337DC" w:rsidRPr="00D84FF6">
        <w:rPr>
          <w:b/>
          <w:bCs/>
          <w:i/>
          <w:szCs w:val="22"/>
        </w:rPr>
        <w:t xml:space="preserve"> </w:t>
      </w:r>
      <w:r w:rsidRPr="00D84FF6">
        <w:rPr>
          <w:rFonts w:ascii="Arial" w:hAnsi="Arial" w:cs="Arial"/>
          <w:sz w:val="22"/>
          <w:szCs w:val="22"/>
          <w:lang w:eastAsia="pl-PL"/>
        </w:rPr>
        <w:t>wykaz osób s</w:t>
      </w:r>
      <w:r w:rsidRPr="00FA4F16">
        <w:rPr>
          <w:rFonts w:ascii="Arial" w:hAnsi="Arial" w:cs="Arial"/>
          <w:sz w:val="22"/>
          <w:szCs w:val="22"/>
          <w:lang w:eastAsia="pl-PL"/>
        </w:rPr>
        <w:t xml:space="preserve">kierowanych do realizacji zamówienia publicznego:  </w:t>
      </w:r>
    </w:p>
    <w:p w14:paraId="285A9CC1" w14:textId="77777777" w:rsidR="00C521B3" w:rsidRDefault="00C521B3" w:rsidP="001E198D">
      <w:pPr>
        <w:suppressAutoHyphens w:val="0"/>
        <w:autoSpaceDE w:val="0"/>
        <w:autoSpaceDN w:val="0"/>
        <w:spacing w:line="276" w:lineRule="auto"/>
        <w:ind w:left="426" w:right="253"/>
        <w:jc w:val="both"/>
        <w:rPr>
          <w:rFonts w:ascii="Arial" w:hAnsi="Arial" w:cs="Arial"/>
          <w:sz w:val="22"/>
          <w:szCs w:val="22"/>
          <w:lang w:eastAsia="pl-PL"/>
        </w:rPr>
      </w:pPr>
    </w:p>
    <w:tbl>
      <w:tblPr>
        <w:tblW w:w="145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1716"/>
        <w:gridCol w:w="3119"/>
        <w:gridCol w:w="3260"/>
        <w:gridCol w:w="1559"/>
        <w:gridCol w:w="1986"/>
        <w:gridCol w:w="2125"/>
      </w:tblGrid>
      <w:tr w:rsidR="00660B30" w:rsidRPr="00F007FA" w14:paraId="1E452671" w14:textId="77777777" w:rsidTr="00D659EF">
        <w:trPr>
          <w:trHeight w:val="386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F2C62AA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4D1EEB8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4BFF651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3594370" w14:textId="77777777" w:rsidR="00660B30" w:rsidRPr="00660B30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527CFA80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FA2E009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6798373" w14:textId="77777777" w:rsidR="00660B30" w:rsidRPr="00660B30" w:rsidRDefault="00660B30" w:rsidP="00BD2458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3EB4A5E0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 xml:space="preserve">Kwalifikacje zawodowe, uprawnienia budowlane </w:t>
            </w:r>
          </w:p>
          <w:p w14:paraId="334C46B6" w14:textId="7B81FC8F" w:rsidR="00660B30" w:rsidRPr="00660B30" w:rsidRDefault="00660B30" w:rsidP="00660B30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i/>
                <w:sz w:val="20"/>
              </w:rPr>
              <w:t>(wpisać specjalność, zakres i numer uprawnień budowlanych  oraz posiadane kwalifikacje)</w:t>
            </w:r>
            <w:r w:rsidRPr="00660B30">
              <w:rPr>
                <w:rFonts w:ascii="Arial" w:hAnsi="Arial" w:cs="Arial"/>
                <w:b/>
                <w:i/>
                <w:vertAlign w:val="superscript"/>
              </w:rPr>
              <w:t>(</w:t>
            </w:r>
            <w:r w:rsidRPr="00660B30">
              <w:rPr>
                <w:rFonts w:ascii="Arial" w:hAnsi="Arial" w:cs="Arial"/>
                <w:b/>
                <w:vertAlign w:val="superscript"/>
              </w:rPr>
              <w:t>1)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04180C6" w14:textId="77777777" w:rsidR="00660B30" w:rsidRPr="00660B30" w:rsidRDefault="00660B30" w:rsidP="00BD2458">
            <w:pPr>
              <w:pStyle w:val="Tekstpodstawowy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3BF5D870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617D167B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 xml:space="preserve">Doświadczenie </w:t>
            </w:r>
            <w:r w:rsidRPr="00660B30">
              <w:rPr>
                <w:rFonts w:ascii="Arial" w:hAnsi="Arial" w:cs="Arial"/>
                <w:b/>
                <w:vertAlign w:val="superscript"/>
              </w:rPr>
              <w:t>(1)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6D445B4" w14:textId="77777777" w:rsidR="00660B30" w:rsidRPr="00660B30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6882B5C6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9844D49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Wykształcenie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6395D9FC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6D88B1E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C5DA6F6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Zakres wykonywanych czynności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6FDAF385" w14:textId="77777777" w:rsidR="00660B30" w:rsidRPr="00662E8B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2E8B">
              <w:rPr>
                <w:rFonts w:ascii="Arial" w:hAnsi="Arial" w:cs="Arial"/>
                <w:b/>
                <w:sz w:val="20"/>
                <w:szCs w:val="20"/>
              </w:rPr>
              <w:t>Informacja                               o podstawie                           do dysponowania osobą przez Wykonawcę</w:t>
            </w:r>
          </w:p>
          <w:p w14:paraId="3DBD3272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662E8B">
              <w:rPr>
                <w:rFonts w:ascii="Arial" w:hAnsi="Arial" w:cs="Arial"/>
                <w:i/>
                <w:sz w:val="20"/>
                <w:szCs w:val="20"/>
              </w:rPr>
              <w:t>(należy wskazać podstawę do dysponowania osobą)</w:t>
            </w:r>
          </w:p>
        </w:tc>
      </w:tr>
      <w:tr w:rsidR="00660B30" w:rsidRPr="00F007FA" w14:paraId="2B457AB9" w14:textId="77777777" w:rsidTr="00D659EF">
        <w:trPr>
          <w:trHeight w:val="284"/>
          <w:jc w:val="center"/>
        </w:trPr>
        <w:tc>
          <w:tcPr>
            <w:tcW w:w="767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nil"/>
            </w:tcBorders>
          </w:tcPr>
          <w:p w14:paraId="5DE08D86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16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A22AAB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1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4BA58F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260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1B24B6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5C11B8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986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E206AC7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125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double" w:sz="2" w:space="0" w:color="000000"/>
            </w:tcBorders>
          </w:tcPr>
          <w:p w14:paraId="4CAD3134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7</w:t>
            </w:r>
          </w:p>
        </w:tc>
      </w:tr>
      <w:tr w:rsidR="00660B30" w:rsidRPr="00F007FA" w14:paraId="14814A0D" w14:textId="77777777" w:rsidTr="00D659EF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D517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D88A94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B3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495" w14:textId="77777777" w:rsidR="00660B30" w:rsidRPr="00660B30" w:rsidRDefault="00660B30" w:rsidP="00BD2458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DA3" w14:textId="77777777" w:rsidR="00660B30" w:rsidRDefault="00660B30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57876E" w14:textId="2FCCADFF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………………..</w:t>
            </w:r>
          </w:p>
          <w:p w14:paraId="5CF38D4F" w14:textId="28AC9C8F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specjalności ………………..….</w:t>
            </w:r>
          </w:p>
          <w:p w14:paraId="595CE7D4" w14:textId="77777777" w:rsidR="00705C38" w:rsidRDefault="00705C38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80F455" w14:textId="0DE305A9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Nr …………</w:t>
            </w:r>
            <w:r w:rsidR="00705C38">
              <w:rPr>
                <w:rFonts w:ascii="Arial" w:hAnsi="Arial" w:cs="Arial"/>
                <w:bCs/>
                <w:sz w:val="20"/>
                <w:szCs w:val="20"/>
              </w:rPr>
              <w:t>……</w:t>
            </w:r>
            <w:r w:rsidRPr="00A158E6">
              <w:rPr>
                <w:rFonts w:ascii="Arial" w:hAnsi="Arial" w:cs="Arial"/>
                <w:bCs/>
                <w:sz w:val="20"/>
                <w:szCs w:val="20"/>
              </w:rPr>
              <w:t>……</w:t>
            </w:r>
          </w:p>
          <w:p w14:paraId="1C2A122F" w14:textId="77777777" w:rsidR="0076410E" w:rsidRPr="00A158E6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F77691" w14:textId="36010463" w:rsidR="00662E8B" w:rsidRDefault="00662E8B" w:rsidP="0076410E">
            <w:pPr>
              <w:pStyle w:val="Tekstpodstawowy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o</w:t>
            </w:r>
            <w:r w:rsidR="0076410E" w:rsidRPr="00A158E6">
              <w:rPr>
                <w:rFonts w:ascii="Arial" w:hAnsi="Arial" w:cs="Arial"/>
                <w:bCs/>
                <w:sz w:val="20"/>
                <w:szCs w:val="20"/>
              </w:rPr>
              <w:t>raz</w:t>
            </w:r>
          </w:p>
          <w:p w14:paraId="00FEEBED" w14:textId="208C688D" w:rsidR="00237C85" w:rsidRDefault="0076410E" w:rsidP="0076410E">
            <w:pPr>
              <w:pStyle w:val="Tekstpodstawowy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kwalifikacje określone w art. 37c ustawy z dnia 23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A158E6">
              <w:rPr>
                <w:rFonts w:ascii="Arial" w:hAnsi="Arial" w:cs="Arial"/>
                <w:bCs/>
                <w:sz w:val="20"/>
                <w:szCs w:val="20"/>
              </w:rPr>
              <w:t>lipca 2003 r. o ochronie zabytków i opiece nad zabytkami</w:t>
            </w:r>
          </w:p>
          <w:p w14:paraId="1D0D59A6" w14:textId="3340D481" w:rsidR="0076410E" w:rsidRPr="00660B30" w:rsidRDefault="0076410E" w:rsidP="0076410E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……………………………………</w:t>
            </w:r>
            <w:r w:rsidR="008F565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EFFA" w14:textId="5F5F41D3" w:rsidR="00660B30" w:rsidRPr="00660B30" w:rsidRDefault="00660B30" w:rsidP="00BD2458">
            <w:pPr>
              <w:suppressAutoHyphens w:val="0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  <w:p w14:paraId="70CF5EC4" w14:textId="77777777" w:rsidR="001E198D" w:rsidRPr="0070041F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Nazwa zadania</w:t>
            </w:r>
          </w:p>
          <w:p w14:paraId="1DE705EA" w14:textId="79355867" w:rsidR="00660B30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</w:t>
            </w:r>
            <w:r w:rsidR="00D31BAE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….</w:t>
            </w:r>
            <w:r w:rsidR="00660B30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</w:t>
            </w:r>
          </w:p>
          <w:p w14:paraId="5C369C23" w14:textId="77777777" w:rsidR="00705C38" w:rsidRPr="0070041F" w:rsidRDefault="00705C38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  <w:p w14:paraId="098CCDD1" w14:textId="77777777" w:rsidR="001E198D" w:rsidRPr="0070041F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Rodzaj zadania: </w:t>
            </w:r>
          </w:p>
          <w:p w14:paraId="42DAAF69" w14:textId="52DC7A7C" w:rsidR="00660B30" w:rsidRPr="0070041F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………………………..</w:t>
            </w:r>
            <w:r w:rsidR="00660B30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</w:t>
            </w:r>
          </w:p>
          <w:p w14:paraId="4BD999DC" w14:textId="62CBFC41" w:rsidR="00D319C9" w:rsidRPr="00564274" w:rsidRDefault="00D319C9" w:rsidP="00D319C9">
            <w:pPr>
              <w:autoSpaceDE w:val="0"/>
              <w:autoSpaceDN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lastRenderedPageBreak/>
              <w:t>Obiekt wpisany do rejestru zabytków/ ewidencji zabytków</w:t>
            </w:r>
            <w:r w:rsidRPr="00564274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 </w:t>
            </w: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="00564274" w:rsidRPr="005D16BB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(</w:t>
            </w:r>
            <w:r w:rsidRPr="005D16BB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niepotrzebne skreślić):</w:t>
            </w: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 xml:space="preserve"> </w:t>
            </w:r>
          </w:p>
          <w:p w14:paraId="75F05AFF" w14:textId="45164572" w:rsidR="00D319C9" w:rsidRPr="00564274" w:rsidRDefault="00D319C9" w:rsidP="00D319C9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pod nr</w:t>
            </w:r>
            <w:r w:rsidRPr="0056427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…………………………….….</w:t>
            </w:r>
          </w:p>
          <w:p w14:paraId="601226A6" w14:textId="77777777" w:rsidR="00662E8B" w:rsidRDefault="00662E8B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  <w:p w14:paraId="6F53BA71" w14:textId="77777777" w:rsidR="001E198D" w:rsidRPr="00564274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Pełniona funkcja: </w:t>
            </w:r>
          </w:p>
          <w:p w14:paraId="327F9567" w14:textId="349D82CB" w:rsidR="00660B30" w:rsidRPr="00564274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…………………….</w:t>
            </w:r>
            <w:r w:rsidR="00D659EF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………………..…</w:t>
            </w:r>
          </w:p>
          <w:p w14:paraId="276A7A27" w14:textId="77777777" w:rsidR="001E198D" w:rsidRPr="00564274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Okres realizacji (od-do):</w:t>
            </w:r>
          </w:p>
          <w:p w14:paraId="63936D2D" w14:textId="06DAC050" w:rsidR="00660B30" w:rsidRPr="00564274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</w:t>
            </w:r>
            <w:r w:rsidR="00660B30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……………..</w:t>
            </w:r>
          </w:p>
          <w:p w14:paraId="111082AD" w14:textId="4EBE14DF" w:rsidR="001E198D" w:rsidRPr="00564274" w:rsidRDefault="00660B30" w:rsidP="001E198D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Wartość rob</w:t>
            </w:r>
            <w:r w:rsidR="001E198D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ót związanych z ww. zadaniem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:</w:t>
            </w:r>
          </w:p>
          <w:p w14:paraId="3610C8AD" w14:textId="77777777" w:rsidR="00660B30" w:rsidRPr="00564274" w:rsidRDefault="001E198D" w:rsidP="00D659EF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…………..</w:t>
            </w:r>
            <w:r w:rsidR="00660B30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…………….… zł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 brutto</w:t>
            </w:r>
          </w:p>
          <w:p w14:paraId="37FDD66E" w14:textId="6D71B786" w:rsidR="00705C38" w:rsidRPr="00660B30" w:rsidRDefault="00705C38" w:rsidP="00D659EF">
            <w:pPr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16CD" w14:textId="77777777" w:rsidR="00660B30" w:rsidRPr="00660B30" w:rsidRDefault="00660B30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D41D" w14:textId="77777777" w:rsidR="00F1073F" w:rsidRDefault="00F1073F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831ABB" w14:textId="77777777" w:rsidR="00F1073F" w:rsidRDefault="00F1073F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37BBD4" w14:textId="77777777" w:rsidR="00705C38" w:rsidRDefault="00705C38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F0812A" w14:textId="77777777" w:rsidR="00660B30" w:rsidRPr="00F1073F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73F">
              <w:rPr>
                <w:rFonts w:ascii="Arial" w:hAnsi="Arial" w:cs="Arial"/>
                <w:sz w:val="20"/>
                <w:szCs w:val="20"/>
              </w:rPr>
              <w:t>kierownik budowy</w:t>
            </w:r>
          </w:p>
          <w:p w14:paraId="572F6BF8" w14:textId="0C76AC42" w:rsidR="001E198D" w:rsidRPr="00660B30" w:rsidRDefault="001E198D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EFB" w14:textId="77777777" w:rsidR="00705C38" w:rsidRDefault="00705C38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</w:p>
          <w:p w14:paraId="1BFF9B40" w14:textId="77777777" w:rsidR="00C521B3" w:rsidRDefault="00C521B3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</w:p>
          <w:p w14:paraId="514DFD75" w14:textId="77777777" w:rsidR="00660B30" w:rsidRPr="00660B30" w:rsidRDefault="00660B30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38014EB7" w14:textId="77777777" w:rsidR="00660B30" w:rsidRPr="00660B30" w:rsidRDefault="00660B30" w:rsidP="00BD2458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25359AD3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1"/>
              </w:rPr>
            </w:pPr>
            <w:r w:rsidRPr="00660B30">
              <w:rPr>
                <w:rFonts w:ascii="Arial" w:hAnsi="Arial" w:cs="Arial"/>
                <w:b/>
                <w:i/>
                <w:color w:val="000000"/>
                <w:sz w:val="20"/>
                <w:szCs w:val="21"/>
              </w:rPr>
              <w:t xml:space="preserve"> </w:t>
            </w: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660B30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660B30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</w:tbl>
    <w:p w14:paraId="50E8A7C8" w14:textId="77777777" w:rsidR="00FA4F16" w:rsidRPr="00FA4F16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18"/>
          <w:szCs w:val="18"/>
          <w:lang w:eastAsia="pl-PL"/>
        </w:rPr>
      </w:pPr>
    </w:p>
    <w:p w14:paraId="08797F39" w14:textId="77777777" w:rsidR="00FA4F16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B0D6F32" w14:textId="77777777" w:rsidR="00AA5D7E" w:rsidRDefault="00AA5D7E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272FDDC" w14:textId="77777777" w:rsidR="00D319C9" w:rsidRDefault="00D319C9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BD05FC0" w14:textId="09203890" w:rsidR="00656336" w:rsidRDefault="00656336" w:rsidP="00656336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33F640C9" w14:textId="64DC9BEE" w:rsidR="00656336" w:rsidRPr="0024550D" w:rsidRDefault="00656336" w:rsidP="00656336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</w:t>
      </w:r>
      <w:r w:rsidR="00744061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7F917C15" w14:textId="77777777" w:rsidR="00F90EE9" w:rsidRDefault="00F90EE9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76D5DDA" w14:textId="77777777" w:rsidR="00FA4F16" w:rsidRPr="00AA5D7E" w:rsidRDefault="00FA4F16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A5D7E">
        <w:rPr>
          <w:rFonts w:ascii="Arial" w:hAnsi="Arial" w:cs="Arial"/>
          <w:b/>
          <w:sz w:val="20"/>
          <w:szCs w:val="20"/>
          <w:lang w:eastAsia="pl-PL"/>
        </w:rPr>
        <w:t>OBJAŚNIENIA</w:t>
      </w:r>
    </w:p>
    <w:p w14:paraId="06BCF8EA" w14:textId="5FFF1FAE" w:rsidR="00660B30" w:rsidRPr="009C2FAF" w:rsidRDefault="00FA4F16" w:rsidP="00660B30">
      <w:pPr>
        <w:pStyle w:val="Tekstpodstawowy2"/>
        <w:numPr>
          <w:ilvl w:val="0"/>
          <w:numId w:val="78"/>
        </w:numPr>
        <w:suppressAutoHyphens w:val="0"/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należy przedstawić krótki opis umożliwiający ocenę spełniania warunku, którego </w:t>
      </w:r>
      <w:r w:rsidR="00F76063">
        <w:rPr>
          <w:rFonts w:ascii="Arial" w:hAnsi="Arial" w:cs="Arial"/>
          <w:b/>
          <w:bCs/>
          <w:sz w:val="20"/>
          <w:szCs w:val="20"/>
          <w:lang w:eastAsia="pl-PL"/>
        </w:rPr>
        <w:t>opis jest zawarty w pkt 5.3.1.4</w:t>
      </w: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proofErr w:type="spellStart"/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>ppkt</w:t>
      </w:r>
      <w:proofErr w:type="spellEnd"/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 2 SWZ</w:t>
      </w:r>
      <w:r w:rsidR="00B33F06"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, </w:t>
      </w:r>
      <w:r w:rsidR="00660B30">
        <w:rPr>
          <w:rFonts w:ascii="Arial" w:hAnsi="Arial" w:cs="Arial"/>
          <w:b/>
          <w:bCs/>
          <w:sz w:val="20"/>
          <w:szCs w:val="20"/>
          <w:lang w:eastAsia="pl-PL"/>
        </w:rPr>
        <w:t>w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 xml:space="preserve"> szczególności wskazanie</w:t>
      </w:r>
      <w:r w:rsidR="00660B30" w:rsidRPr="00AF7D16">
        <w:rPr>
          <w:rFonts w:ascii="Arial" w:hAnsi="Arial" w:cs="Arial"/>
          <w:b/>
          <w:bCs/>
          <w:color w:val="000000"/>
          <w:sz w:val="20"/>
          <w:szCs w:val="20"/>
        </w:rPr>
        <w:t xml:space="preserve"> uprawnień budowlanych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 xml:space="preserve"> (specj</w:t>
      </w:r>
      <w:r w:rsidR="00F1073F">
        <w:rPr>
          <w:rFonts w:ascii="Arial" w:hAnsi="Arial" w:cs="Arial"/>
          <w:b/>
          <w:bCs/>
          <w:color w:val="000000"/>
          <w:sz w:val="20"/>
          <w:szCs w:val="20"/>
        </w:rPr>
        <w:t xml:space="preserve">alność, zakres, nr uprawnień), 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>kwalifikacj</w:t>
      </w:r>
      <w:r w:rsidR="00F1073F">
        <w:rPr>
          <w:rFonts w:ascii="Arial" w:hAnsi="Arial" w:cs="Arial"/>
          <w:b/>
          <w:bCs/>
          <w:color w:val="000000"/>
          <w:sz w:val="20"/>
          <w:szCs w:val="20"/>
        </w:rPr>
        <w:t>e</w:t>
      </w:r>
      <w:r w:rsidR="00237C85">
        <w:rPr>
          <w:rFonts w:ascii="Arial" w:hAnsi="Arial" w:cs="Arial"/>
          <w:b/>
          <w:bCs/>
          <w:color w:val="000000"/>
          <w:sz w:val="20"/>
          <w:szCs w:val="20"/>
        </w:rPr>
        <w:t xml:space="preserve"> oraz </w:t>
      </w:r>
      <w:r w:rsidR="00237C85">
        <w:rPr>
          <w:rFonts w:ascii="Arial" w:hAnsi="Arial" w:cs="Arial"/>
          <w:b/>
          <w:bCs/>
          <w:sz w:val="20"/>
          <w:szCs w:val="20"/>
        </w:rPr>
        <w:t>doświadczenie</w:t>
      </w:r>
      <w:r w:rsidR="00237C85" w:rsidRPr="007E2467">
        <w:rPr>
          <w:rFonts w:ascii="Arial" w:hAnsi="Arial" w:cs="Arial"/>
          <w:b/>
          <w:bCs/>
          <w:sz w:val="20"/>
          <w:szCs w:val="20"/>
        </w:rPr>
        <w:t xml:space="preserve"> zawodowe</w:t>
      </w:r>
      <w:r w:rsidR="00237C85">
        <w:rPr>
          <w:rFonts w:ascii="Arial" w:hAnsi="Arial" w:cs="Arial"/>
          <w:b/>
          <w:bCs/>
          <w:color w:val="000000"/>
          <w:sz w:val="20"/>
          <w:szCs w:val="20"/>
        </w:rPr>
        <w:t xml:space="preserve"> kierownika budowy</w:t>
      </w:r>
    </w:p>
    <w:p w14:paraId="011BE99C" w14:textId="7A3963F7" w:rsidR="00FA4F16" w:rsidRPr="00660B30" w:rsidRDefault="00FA4F16" w:rsidP="004F40C1">
      <w:pPr>
        <w:numPr>
          <w:ilvl w:val="0"/>
          <w:numId w:val="78"/>
        </w:numPr>
        <w:tabs>
          <w:tab w:val="clear" w:pos="720"/>
          <w:tab w:val="num" w:pos="709"/>
        </w:tabs>
        <w:suppressAutoHyphens w:val="0"/>
        <w:autoSpaceDE w:val="0"/>
        <w:autoSpaceDN w:val="0"/>
        <w:spacing w:line="276" w:lineRule="auto"/>
        <w:ind w:hanging="288"/>
        <w:jc w:val="both"/>
        <w:rPr>
          <w:rFonts w:ascii="Arial" w:hAnsi="Arial" w:cs="Arial"/>
          <w:sz w:val="20"/>
          <w:szCs w:val="20"/>
          <w:lang w:eastAsia="pl-PL"/>
        </w:rPr>
      </w:pP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>należy zakreślić właściwe</w:t>
      </w:r>
    </w:p>
    <w:p w14:paraId="652D6B27" w14:textId="3023BC12" w:rsidR="001769B5" w:rsidRPr="00D659EF" w:rsidRDefault="00FA4F16" w:rsidP="00656336">
      <w:pPr>
        <w:numPr>
          <w:ilvl w:val="0"/>
          <w:numId w:val="78"/>
        </w:numPr>
        <w:suppressAutoHyphens w:val="0"/>
        <w:autoSpaceDE w:val="0"/>
        <w:autoSpaceDN w:val="0"/>
        <w:spacing w:line="276" w:lineRule="auto"/>
        <w:ind w:hanging="288"/>
        <w:jc w:val="both"/>
      </w:pPr>
      <w:r w:rsidRPr="00AA5D7E">
        <w:rPr>
          <w:rFonts w:ascii="Arial" w:hAnsi="Arial" w:cs="Arial"/>
          <w:b/>
          <w:bCs/>
          <w:sz w:val="20"/>
          <w:szCs w:val="20"/>
          <w:lang w:eastAsia="pl-PL"/>
        </w:rPr>
        <w:t xml:space="preserve">wykaz należy złożyć w formie elektronicznej, tj. </w:t>
      </w:r>
      <w:bookmarkStart w:id="1" w:name="_Hlk60769743"/>
      <w:r w:rsidRPr="00AA5D7E">
        <w:rPr>
          <w:rFonts w:ascii="Arial" w:hAnsi="Arial" w:cs="Arial"/>
          <w:b/>
          <w:bCs/>
          <w:sz w:val="20"/>
          <w:szCs w:val="20"/>
          <w:lang w:eastAsia="pl-PL"/>
        </w:rPr>
        <w:t>opatrzony podpisem kwalifikowanym lub  w postaci elektronicznej opatrzonej podpisem zaufanym lub podpisem osobistym</w:t>
      </w:r>
      <w:bookmarkEnd w:id="1"/>
    </w:p>
    <w:p w14:paraId="3E9A85C4" w14:textId="77777777" w:rsidR="00D659EF" w:rsidRDefault="00D659EF" w:rsidP="00D659EF">
      <w:pPr>
        <w:suppressAutoHyphens w:val="0"/>
        <w:autoSpaceDE w:val="0"/>
        <w:autoSpaceDN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</w:p>
    <w:sectPr w:rsidR="00D659EF" w:rsidSect="00421A00">
      <w:footerReference w:type="default" r:id="rId8"/>
      <w:headerReference w:type="first" r:id="rId9"/>
      <w:footerReference w:type="first" r:id="rId10"/>
      <w:pgSz w:w="16838" w:h="11906" w:orient="landscape"/>
      <w:pgMar w:top="1134" w:right="1134" w:bottom="709" w:left="567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C2884" w14:textId="77777777" w:rsidR="00B603A0" w:rsidRDefault="00B603A0">
      <w:r>
        <w:separator/>
      </w:r>
    </w:p>
  </w:endnote>
  <w:endnote w:type="continuationSeparator" w:id="0">
    <w:p w14:paraId="1E6947B9" w14:textId="77777777" w:rsidR="00B603A0" w:rsidRDefault="00B6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5DA96" w14:textId="77777777" w:rsidR="00AA5D7E" w:rsidRPr="00AA5D7E" w:rsidRDefault="00AA5D7E">
    <w:pPr>
      <w:pStyle w:val="Stopka"/>
      <w:jc w:val="right"/>
      <w:rPr>
        <w:sz w:val="20"/>
        <w:szCs w:val="20"/>
      </w:rPr>
    </w:pPr>
    <w:r w:rsidRPr="00AA5D7E">
      <w:rPr>
        <w:sz w:val="20"/>
        <w:szCs w:val="20"/>
      </w:rPr>
      <w:fldChar w:fldCharType="begin"/>
    </w:r>
    <w:r w:rsidRPr="00AA5D7E">
      <w:rPr>
        <w:sz w:val="20"/>
        <w:szCs w:val="20"/>
      </w:rPr>
      <w:instrText>PAGE   \* MERGEFORMAT</w:instrText>
    </w:r>
    <w:r w:rsidRPr="00AA5D7E">
      <w:rPr>
        <w:sz w:val="20"/>
        <w:szCs w:val="20"/>
      </w:rPr>
      <w:fldChar w:fldCharType="separate"/>
    </w:r>
    <w:r w:rsidR="00AC4BD8">
      <w:rPr>
        <w:noProof/>
        <w:sz w:val="20"/>
        <w:szCs w:val="20"/>
      </w:rPr>
      <w:t>2</w:t>
    </w:r>
    <w:r w:rsidRPr="00AA5D7E">
      <w:rPr>
        <w:sz w:val="20"/>
        <w:szCs w:val="20"/>
      </w:rPr>
      <w:fldChar w:fldCharType="end"/>
    </w:r>
  </w:p>
  <w:p w14:paraId="447E3497" w14:textId="620F1D59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59B13" w14:textId="77777777" w:rsidR="00892B86" w:rsidRDefault="00892B8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C4BD8">
      <w:rPr>
        <w:noProof/>
      </w:rPr>
      <w:t>1</w:t>
    </w:r>
    <w:r>
      <w:fldChar w:fldCharType="end"/>
    </w:r>
  </w:p>
  <w:p w14:paraId="73F5CB4F" w14:textId="77777777" w:rsidR="00892B86" w:rsidRDefault="00892B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7C0D7" w14:textId="77777777" w:rsidR="00B603A0" w:rsidRDefault="00B603A0">
      <w:r>
        <w:separator/>
      </w:r>
    </w:p>
  </w:footnote>
  <w:footnote w:type="continuationSeparator" w:id="0">
    <w:p w14:paraId="4EA0BF2B" w14:textId="77777777" w:rsidR="00B603A0" w:rsidRDefault="00B60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557BF" w14:textId="349D3D3F" w:rsidR="00421A00" w:rsidRDefault="00421A00" w:rsidP="00421A00">
    <w:pPr>
      <w:pStyle w:val="Nagwek"/>
      <w:tabs>
        <w:tab w:val="center" w:pos="4620"/>
        <w:tab w:val="right" w:pos="9241"/>
      </w:tabs>
      <w:jc w:val="center"/>
    </w:pPr>
  </w:p>
  <w:p w14:paraId="471CF68D" w14:textId="77777777" w:rsidR="00421A00" w:rsidRDefault="00421A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4E1664"/>
    <w:multiLevelType w:val="hybridMultilevel"/>
    <w:tmpl w:val="2E40A8B0"/>
    <w:lvl w:ilvl="0" w:tplc="D2FA3B3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4"/>
  </w:num>
  <w:num w:numId="29">
    <w:abstractNumId w:val="94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12FA"/>
    <w:rsid w:val="000136A7"/>
    <w:rsid w:val="00016C75"/>
    <w:rsid w:val="00024874"/>
    <w:rsid w:val="00024DC6"/>
    <w:rsid w:val="000266BE"/>
    <w:rsid w:val="00026F0C"/>
    <w:rsid w:val="00030307"/>
    <w:rsid w:val="00031073"/>
    <w:rsid w:val="00031CCF"/>
    <w:rsid w:val="0003360C"/>
    <w:rsid w:val="0003623F"/>
    <w:rsid w:val="000363FF"/>
    <w:rsid w:val="0003753A"/>
    <w:rsid w:val="00037FD4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912CE"/>
    <w:rsid w:val="000A04A2"/>
    <w:rsid w:val="000A0A97"/>
    <w:rsid w:val="000A2630"/>
    <w:rsid w:val="000A521F"/>
    <w:rsid w:val="000A7AAC"/>
    <w:rsid w:val="000B1C64"/>
    <w:rsid w:val="000D60E1"/>
    <w:rsid w:val="000D6732"/>
    <w:rsid w:val="000D6AFC"/>
    <w:rsid w:val="000E4B8A"/>
    <w:rsid w:val="000E55D2"/>
    <w:rsid w:val="000F1AC9"/>
    <w:rsid w:val="000F2818"/>
    <w:rsid w:val="000F6D60"/>
    <w:rsid w:val="00100FCF"/>
    <w:rsid w:val="00106F7E"/>
    <w:rsid w:val="00107429"/>
    <w:rsid w:val="00111256"/>
    <w:rsid w:val="00120E13"/>
    <w:rsid w:val="00127E8A"/>
    <w:rsid w:val="001337DC"/>
    <w:rsid w:val="0013441A"/>
    <w:rsid w:val="00136E03"/>
    <w:rsid w:val="001446CD"/>
    <w:rsid w:val="00146F25"/>
    <w:rsid w:val="00147EDD"/>
    <w:rsid w:val="00161F50"/>
    <w:rsid w:val="00170099"/>
    <w:rsid w:val="0017366D"/>
    <w:rsid w:val="0017572D"/>
    <w:rsid w:val="001769B5"/>
    <w:rsid w:val="001771C2"/>
    <w:rsid w:val="00184052"/>
    <w:rsid w:val="00184A44"/>
    <w:rsid w:val="00184FE4"/>
    <w:rsid w:val="001901AE"/>
    <w:rsid w:val="00191550"/>
    <w:rsid w:val="00193B49"/>
    <w:rsid w:val="00194FF8"/>
    <w:rsid w:val="001967CC"/>
    <w:rsid w:val="001A1EE5"/>
    <w:rsid w:val="001A2A51"/>
    <w:rsid w:val="001A3694"/>
    <w:rsid w:val="001A73FD"/>
    <w:rsid w:val="001B0D6B"/>
    <w:rsid w:val="001B2562"/>
    <w:rsid w:val="001B70C4"/>
    <w:rsid w:val="001B78FB"/>
    <w:rsid w:val="001C3A1E"/>
    <w:rsid w:val="001C535A"/>
    <w:rsid w:val="001C6E67"/>
    <w:rsid w:val="001D55B3"/>
    <w:rsid w:val="001D7490"/>
    <w:rsid w:val="001D7ABC"/>
    <w:rsid w:val="001E198D"/>
    <w:rsid w:val="001E1E9F"/>
    <w:rsid w:val="001E21F1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37C85"/>
    <w:rsid w:val="00250E95"/>
    <w:rsid w:val="00251023"/>
    <w:rsid w:val="00257688"/>
    <w:rsid w:val="00262962"/>
    <w:rsid w:val="00264AC0"/>
    <w:rsid w:val="002707A8"/>
    <w:rsid w:val="002716E2"/>
    <w:rsid w:val="00277866"/>
    <w:rsid w:val="00277C2C"/>
    <w:rsid w:val="00284A0E"/>
    <w:rsid w:val="0028594A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2846"/>
    <w:rsid w:val="003E2DD2"/>
    <w:rsid w:val="003E3770"/>
    <w:rsid w:val="003E551F"/>
    <w:rsid w:val="003F2E60"/>
    <w:rsid w:val="003F3ADB"/>
    <w:rsid w:val="003F6FA2"/>
    <w:rsid w:val="003F7A23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1A00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65522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C4B40"/>
    <w:rsid w:val="004C6A81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551D9"/>
    <w:rsid w:val="0056043E"/>
    <w:rsid w:val="00561DD7"/>
    <w:rsid w:val="00563123"/>
    <w:rsid w:val="00564274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415F"/>
    <w:rsid w:val="005C5210"/>
    <w:rsid w:val="005C5AFA"/>
    <w:rsid w:val="005C5C9F"/>
    <w:rsid w:val="005C679F"/>
    <w:rsid w:val="005C77E6"/>
    <w:rsid w:val="005D16BB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56336"/>
    <w:rsid w:val="00660B30"/>
    <w:rsid w:val="00662E8B"/>
    <w:rsid w:val="00663199"/>
    <w:rsid w:val="00667EAD"/>
    <w:rsid w:val="00673F57"/>
    <w:rsid w:val="0067549A"/>
    <w:rsid w:val="006828E7"/>
    <w:rsid w:val="0068368D"/>
    <w:rsid w:val="00687549"/>
    <w:rsid w:val="006930A3"/>
    <w:rsid w:val="0069440D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191E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041F"/>
    <w:rsid w:val="007013C1"/>
    <w:rsid w:val="007028CE"/>
    <w:rsid w:val="00702DE9"/>
    <w:rsid w:val="00705A88"/>
    <w:rsid w:val="00705C38"/>
    <w:rsid w:val="00706532"/>
    <w:rsid w:val="00706FE6"/>
    <w:rsid w:val="00733496"/>
    <w:rsid w:val="00735241"/>
    <w:rsid w:val="0074061F"/>
    <w:rsid w:val="007421A7"/>
    <w:rsid w:val="007439F1"/>
    <w:rsid w:val="00744043"/>
    <w:rsid w:val="00744061"/>
    <w:rsid w:val="0075224F"/>
    <w:rsid w:val="00753C88"/>
    <w:rsid w:val="007558EC"/>
    <w:rsid w:val="00756EEF"/>
    <w:rsid w:val="00760BB8"/>
    <w:rsid w:val="0076410E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3263"/>
    <w:rsid w:val="007D4759"/>
    <w:rsid w:val="007D7EA1"/>
    <w:rsid w:val="007E2268"/>
    <w:rsid w:val="007E2467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673C9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2B86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E3931"/>
    <w:rsid w:val="008E3E83"/>
    <w:rsid w:val="008E6180"/>
    <w:rsid w:val="008F35A2"/>
    <w:rsid w:val="008F565F"/>
    <w:rsid w:val="00902A2B"/>
    <w:rsid w:val="00903642"/>
    <w:rsid w:val="00907DC7"/>
    <w:rsid w:val="009170EC"/>
    <w:rsid w:val="00917470"/>
    <w:rsid w:val="009177CA"/>
    <w:rsid w:val="009254DD"/>
    <w:rsid w:val="00925DC5"/>
    <w:rsid w:val="00926409"/>
    <w:rsid w:val="00927C03"/>
    <w:rsid w:val="00930F50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2FAF"/>
    <w:rsid w:val="009C66B4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1138"/>
    <w:rsid w:val="00AA345C"/>
    <w:rsid w:val="00AA5D7E"/>
    <w:rsid w:val="00AA6D66"/>
    <w:rsid w:val="00AA6EC4"/>
    <w:rsid w:val="00AB179C"/>
    <w:rsid w:val="00AB1A94"/>
    <w:rsid w:val="00AB64E0"/>
    <w:rsid w:val="00AB6986"/>
    <w:rsid w:val="00AC4BD8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3F06"/>
    <w:rsid w:val="00B37D9D"/>
    <w:rsid w:val="00B42795"/>
    <w:rsid w:val="00B4295C"/>
    <w:rsid w:val="00B43BFF"/>
    <w:rsid w:val="00B44DB8"/>
    <w:rsid w:val="00B5048C"/>
    <w:rsid w:val="00B53A1F"/>
    <w:rsid w:val="00B53D86"/>
    <w:rsid w:val="00B54FA2"/>
    <w:rsid w:val="00B5703E"/>
    <w:rsid w:val="00B603A0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2FB9"/>
    <w:rsid w:val="00BB6F11"/>
    <w:rsid w:val="00BC2E6E"/>
    <w:rsid w:val="00BC39AD"/>
    <w:rsid w:val="00BC725E"/>
    <w:rsid w:val="00BD504F"/>
    <w:rsid w:val="00BD7251"/>
    <w:rsid w:val="00BE0B78"/>
    <w:rsid w:val="00BE0FA6"/>
    <w:rsid w:val="00BE6CDF"/>
    <w:rsid w:val="00BF0946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21B3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83C65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19C9"/>
    <w:rsid w:val="00D31BAE"/>
    <w:rsid w:val="00D36162"/>
    <w:rsid w:val="00D43D0B"/>
    <w:rsid w:val="00D4542E"/>
    <w:rsid w:val="00D46D37"/>
    <w:rsid w:val="00D51077"/>
    <w:rsid w:val="00D562EA"/>
    <w:rsid w:val="00D56DD6"/>
    <w:rsid w:val="00D57232"/>
    <w:rsid w:val="00D6275D"/>
    <w:rsid w:val="00D65644"/>
    <w:rsid w:val="00D659EF"/>
    <w:rsid w:val="00D6603E"/>
    <w:rsid w:val="00D662A1"/>
    <w:rsid w:val="00D7155C"/>
    <w:rsid w:val="00D71924"/>
    <w:rsid w:val="00D762D3"/>
    <w:rsid w:val="00D76BA1"/>
    <w:rsid w:val="00D771AC"/>
    <w:rsid w:val="00D84FF6"/>
    <w:rsid w:val="00D853DD"/>
    <w:rsid w:val="00D858F3"/>
    <w:rsid w:val="00D87B0F"/>
    <w:rsid w:val="00D91BC2"/>
    <w:rsid w:val="00D92EA0"/>
    <w:rsid w:val="00D9419B"/>
    <w:rsid w:val="00D94BB2"/>
    <w:rsid w:val="00DA0146"/>
    <w:rsid w:val="00DA59FB"/>
    <w:rsid w:val="00DB1A6A"/>
    <w:rsid w:val="00DB582D"/>
    <w:rsid w:val="00DB5F3E"/>
    <w:rsid w:val="00DB665C"/>
    <w:rsid w:val="00DC5C85"/>
    <w:rsid w:val="00DC5DBC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5037E"/>
    <w:rsid w:val="00E53FFC"/>
    <w:rsid w:val="00E628F2"/>
    <w:rsid w:val="00E62D4A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4DAE"/>
    <w:rsid w:val="00EA5717"/>
    <w:rsid w:val="00EA629F"/>
    <w:rsid w:val="00EA6C48"/>
    <w:rsid w:val="00EA79D2"/>
    <w:rsid w:val="00EB1E90"/>
    <w:rsid w:val="00EB607E"/>
    <w:rsid w:val="00EC1295"/>
    <w:rsid w:val="00ED0144"/>
    <w:rsid w:val="00ED0785"/>
    <w:rsid w:val="00ED0DF0"/>
    <w:rsid w:val="00ED12D4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073F"/>
    <w:rsid w:val="00F11009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14B4"/>
    <w:rsid w:val="00F64005"/>
    <w:rsid w:val="00F65819"/>
    <w:rsid w:val="00F7243A"/>
    <w:rsid w:val="00F76063"/>
    <w:rsid w:val="00F77A35"/>
    <w:rsid w:val="00F802AF"/>
    <w:rsid w:val="00F808D0"/>
    <w:rsid w:val="00F8133F"/>
    <w:rsid w:val="00F8144B"/>
    <w:rsid w:val="00F837A9"/>
    <w:rsid w:val="00F8453C"/>
    <w:rsid w:val="00F84CA2"/>
    <w:rsid w:val="00F854AF"/>
    <w:rsid w:val="00F900EC"/>
    <w:rsid w:val="00F90E91"/>
    <w:rsid w:val="00F90EE9"/>
    <w:rsid w:val="00F96945"/>
    <w:rsid w:val="00FA0D98"/>
    <w:rsid w:val="00FA16D6"/>
    <w:rsid w:val="00FA20DA"/>
    <w:rsid w:val="00FA29C3"/>
    <w:rsid w:val="00FA45D4"/>
    <w:rsid w:val="00FA4F16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A4F1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FA4F16"/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semiHidden/>
    <w:rsid w:val="0076410E"/>
    <w:pPr>
      <w:suppressAutoHyphens w:val="0"/>
      <w:autoSpaceDE w:val="0"/>
      <w:autoSpaceDN w:val="0"/>
      <w:spacing w:after="120" w:line="480" w:lineRule="auto"/>
      <w:ind w:left="283"/>
    </w:pPr>
    <w:rPr>
      <w:rFonts w:ascii="Calibri" w:hAnsi="Calibri" w:cs="Calibri"/>
      <w:sz w:val="22"/>
      <w:szCs w:val="22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76410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E9AFB-0948-4988-85E7-0B658D3DC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3022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11</cp:revision>
  <cp:lastPrinted>2024-06-17T05:54:00Z</cp:lastPrinted>
  <dcterms:created xsi:type="dcterms:W3CDTF">2026-01-12T08:35:00Z</dcterms:created>
  <dcterms:modified xsi:type="dcterms:W3CDTF">2026-05-26T13:59:00Z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